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F9" w:rsidRPr="001E3DA3" w:rsidRDefault="00BD64F4" w:rsidP="001E3DA3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41910</wp:posOffset>
            </wp:positionV>
            <wp:extent cx="601345" cy="752475"/>
            <wp:effectExtent l="19050" t="0" r="8255" b="0"/>
            <wp:wrapNone/>
            <wp:docPr id="2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DA3" w:rsidRPr="001E3DA3" w:rsidRDefault="001E3DA3" w:rsidP="001E3DA3">
      <w:pPr>
        <w:pStyle w:val="a8"/>
        <w:tabs>
          <w:tab w:val="left" w:pos="720"/>
        </w:tabs>
        <w:rPr>
          <w:b w:val="0"/>
          <w:bCs w:val="0"/>
        </w:rPr>
      </w:pPr>
    </w:p>
    <w:p w:rsidR="001E3DA3" w:rsidRPr="001E3DA3" w:rsidRDefault="001E3DA3" w:rsidP="001E3DA3">
      <w:pPr>
        <w:pStyle w:val="a8"/>
        <w:rPr>
          <w:b w:val="0"/>
          <w:bCs w:val="0"/>
        </w:rPr>
      </w:pPr>
    </w:p>
    <w:p w:rsidR="00BD64F4" w:rsidRDefault="00BD64F4" w:rsidP="001E3DA3">
      <w:pPr>
        <w:pStyle w:val="a8"/>
        <w:rPr>
          <w:bCs w:val="0"/>
          <w:sz w:val="36"/>
        </w:rPr>
      </w:pPr>
    </w:p>
    <w:p w:rsidR="00ED03E3" w:rsidRPr="004D1FAD" w:rsidRDefault="00ED03E3" w:rsidP="00ED03E3">
      <w:pPr>
        <w:pStyle w:val="a8"/>
        <w:tabs>
          <w:tab w:val="left" w:pos="720"/>
        </w:tabs>
        <w:rPr>
          <w:bCs w:val="0"/>
        </w:rPr>
      </w:pPr>
      <w:r>
        <w:rPr>
          <w:bCs w:val="0"/>
        </w:rPr>
        <w:t>СОВЕТ</w:t>
      </w:r>
      <w:r w:rsidRPr="004D1FAD">
        <w:rPr>
          <w:bCs w:val="0"/>
        </w:rPr>
        <w:t xml:space="preserve"> МУНИЦИПАЛЬНОГО ОБРАЗОВАНИЯ </w:t>
      </w:r>
    </w:p>
    <w:p w:rsidR="00ED03E3" w:rsidRPr="004D1FAD" w:rsidRDefault="00ED03E3" w:rsidP="00ED03E3">
      <w:pPr>
        <w:pStyle w:val="a8"/>
        <w:rPr>
          <w:bCs w:val="0"/>
        </w:rPr>
      </w:pPr>
      <w:r w:rsidRPr="004D1FAD">
        <w:rPr>
          <w:bCs w:val="0"/>
        </w:rPr>
        <w:t>СТАРОМИНСКИЙ РАЙОН</w:t>
      </w:r>
    </w:p>
    <w:p w:rsidR="00ED03E3" w:rsidRDefault="00ED03E3" w:rsidP="001E3DA3">
      <w:pPr>
        <w:pStyle w:val="a8"/>
        <w:rPr>
          <w:bCs w:val="0"/>
          <w:sz w:val="36"/>
        </w:rPr>
      </w:pPr>
    </w:p>
    <w:p w:rsidR="001E3DA3" w:rsidRPr="00ED03E3" w:rsidRDefault="001E3DA3" w:rsidP="001E3DA3">
      <w:pPr>
        <w:pStyle w:val="a8"/>
        <w:rPr>
          <w:bCs w:val="0"/>
          <w:sz w:val="32"/>
        </w:rPr>
      </w:pPr>
      <w:r w:rsidRPr="00ED03E3">
        <w:rPr>
          <w:bCs w:val="0"/>
          <w:sz w:val="32"/>
        </w:rPr>
        <w:t>РЕШЕНИЕ</w:t>
      </w:r>
    </w:p>
    <w:p w:rsidR="001E3DA3" w:rsidRPr="001E3DA3" w:rsidRDefault="001E3DA3" w:rsidP="001E3DA3">
      <w:pPr>
        <w:pStyle w:val="a8"/>
        <w:rPr>
          <w:b w:val="0"/>
          <w:bCs w:val="0"/>
        </w:rPr>
      </w:pPr>
    </w:p>
    <w:p w:rsidR="001E3DA3" w:rsidRPr="001E3DA3" w:rsidRDefault="00027ADD" w:rsidP="001E3DA3">
      <w:pPr>
        <w:pStyle w:val="a8"/>
        <w:rPr>
          <w:b w:val="0"/>
        </w:rPr>
      </w:pPr>
      <w:r>
        <w:rPr>
          <w:b w:val="0"/>
        </w:rPr>
        <w:t xml:space="preserve">от </w:t>
      </w:r>
      <w:r w:rsidR="00DD5D18">
        <w:rPr>
          <w:b w:val="0"/>
        </w:rPr>
        <w:t>09.08.2023</w:t>
      </w:r>
      <w:r w:rsidR="001E3DA3" w:rsidRPr="001E3DA3">
        <w:rPr>
          <w:b w:val="0"/>
        </w:rPr>
        <w:t xml:space="preserve">        </w:t>
      </w:r>
      <w:r w:rsidR="00ED03E3">
        <w:rPr>
          <w:b w:val="0"/>
        </w:rPr>
        <w:t xml:space="preserve">                                         </w:t>
      </w:r>
      <w:r w:rsidR="00DD5D18">
        <w:rPr>
          <w:b w:val="0"/>
        </w:rPr>
        <w:t xml:space="preserve">            </w:t>
      </w:r>
      <w:r w:rsidR="00ED03E3">
        <w:rPr>
          <w:b w:val="0"/>
        </w:rPr>
        <w:t xml:space="preserve">  </w:t>
      </w:r>
      <w:r w:rsidR="001E3DA3" w:rsidRPr="001E3DA3">
        <w:rPr>
          <w:b w:val="0"/>
        </w:rPr>
        <w:t xml:space="preserve">                                    № </w:t>
      </w:r>
      <w:r w:rsidR="00DD5D18">
        <w:rPr>
          <w:b w:val="0"/>
        </w:rPr>
        <w:t>32/5</w:t>
      </w:r>
    </w:p>
    <w:p w:rsidR="00E82CDF" w:rsidRPr="00E82CDF" w:rsidRDefault="001E3DA3" w:rsidP="00E82CDF">
      <w:pPr>
        <w:pStyle w:val="Default"/>
        <w:jc w:val="center"/>
        <w:rPr>
          <w:bCs/>
          <w:color w:val="00000A"/>
          <w:sz w:val="28"/>
          <w:szCs w:val="28"/>
        </w:rPr>
      </w:pPr>
      <w:proofErr w:type="spellStart"/>
      <w:r w:rsidRPr="001E3DA3">
        <w:rPr>
          <w:bCs/>
          <w:color w:val="auto"/>
          <w:sz w:val="28"/>
        </w:rPr>
        <w:t>ст-ца</w:t>
      </w:r>
      <w:proofErr w:type="spellEnd"/>
      <w:r w:rsidRPr="001E3DA3">
        <w:rPr>
          <w:bCs/>
          <w:color w:val="auto"/>
          <w:sz w:val="28"/>
        </w:rPr>
        <w:t xml:space="preserve"> Староминска</w:t>
      </w:r>
      <w:r w:rsidR="00E82CDF">
        <w:rPr>
          <w:bCs/>
          <w:color w:val="auto"/>
          <w:sz w:val="28"/>
        </w:rPr>
        <w:t>я</w:t>
      </w:r>
    </w:p>
    <w:p w:rsidR="005C78DB" w:rsidRPr="00ED03E3" w:rsidRDefault="005C78DB" w:rsidP="005C7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78DB" w:rsidRPr="00ED03E3" w:rsidRDefault="005C78DB" w:rsidP="005C7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D9E" w:rsidRPr="00ED03E3" w:rsidRDefault="00250D9E" w:rsidP="005C78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65EE" w:rsidRPr="00ED03E3" w:rsidRDefault="00893B33" w:rsidP="00676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D03E3">
        <w:rPr>
          <w:rFonts w:ascii="Times New Roman" w:hAnsi="Times New Roman" w:cs="Times New Roman"/>
          <w:b/>
          <w:sz w:val="28"/>
          <w:szCs w:val="28"/>
        </w:rPr>
        <w:t>О предоставлени</w:t>
      </w:r>
      <w:r w:rsidR="009C20D1" w:rsidRPr="00ED03E3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ED03E3">
        <w:rPr>
          <w:rFonts w:ascii="Times New Roman" w:hAnsi="Times New Roman" w:cs="Times New Roman"/>
          <w:b/>
          <w:sz w:val="28"/>
          <w:szCs w:val="28"/>
        </w:rPr>
        <w:t>дополнительной меры социальной поддержки</w:t>
      </w:r>
      <w:r w:rsidR="009C20D1" w:rsidRPr="00ED03E3">
        <w:rPr>
          <w:rFonts w:ascii="Times New Roman" w:hAnsi="Times New Roman" w:cs="Times New Roman"/>
          <w:b/>
          <w:sz w:val="28"/>
          <w:szCs w:val="28"/>
        </w:rPr>
        <w:t xml:space="preserve"> в виде </w:t>
      </w:r>
      <w:r w:rsidR="008061BB" w:rsidRPr="00ED03E3">
        <w:rPr>
          <w:rFonts w:ascii="Times New Roman" w:hAnsi="Times New Roman" w:cs="Times New Roman"/>
          <w:b/>
          <w:sz w:val="28"/>
          <w:szCs w:val="28"/>
        </w:rPr>
        <w:t xml:space="preserve">ежегодного </w:t>
      </w:r>
      <w:r w:rsidR="009C20D1" w:rsidRPr="00ED03E3">
        <w:rPr>
          <w:rFonts w:ascii="Times New Roman" w:hAnsi="Times New Roman" w:cs="Times New Roman"/>
          <w:b/>
          <w:sz w:val="28"/>
          <w:szCs w:val="28"/>
        </w:rPr>
        <w:t xml:space="preserve">денежного поощрения </w:t>
      </w:r>
      <w:r w:rsidR="00250D9E" w:rsidRPr="00ED03E3">
        <w:rPr>
          <w:rFonts w:ascii="Times New Roman" w:hAnsi="Times New Roman" w:cs="Times New Roman"/>
          <w:b/>
          <w:bCs/>
          <w:sz w:val="28"/>
          <w:szCs w:val="28"/>
        </w:rPr>
        <w:t xml:space="preserve">победителям и призерам </w:t>
      </w:r>
      <w:r w:rsidR="006765EE" w:rsidRPr="00ED03E3">
        <w:rPr>
          <w:rFonts w:ascii="Times New Roman" w:hAnsi="Times New Roman" w:cs="Times New Roman"/>
          <w:b/>
          <w:sz w:val="28"/>
          <w:szCs w:val="28"/>
        </w:rPr>
        <w:t>муниципального конкурса профессионального</w:t>
      </w:r>
    </w:p>
    <w:p w:rsidR="006765EE" w:rsidRPr="00ED03E3" w:rsidRDefault="006765EE" w:rsidP="00676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3E3">
        <w:rPr>
          <w:rFonts w:ascii="Times New Roman" w:hAnsi="Times New Roman" w:cs="Times New Roman"/>
          <w:b/>
          <w:sz w:val="28"/>
          <w:szCs w:val="28"/>
        </w:rPr>
        <w:t>мастерства педагогов «Педагогический калейдоскоп»</w:t>
      </w:r>
    </w:p>
    <w:p w:rsidR="00893B33" w:rsidRPr="00ED03E3" w:rsidRDefault="008061BB" w:rsidP="006765EE">
      <w:pPr>
        <w:pStyle w:val="Default"/>
        <w:jc w:val="center"/>
        <w:rPr>
          <w:color w:val="auto"/>
          <w:sz w:val="28"/>
          <w:szCs w:val="28"/>
        </w:rPr>
      </w:pPr>
      <w:r w:rsidRPr="00ED03E3">
        <w:rPr>
          <w:b/>
          <w:bCs/>
          <w:color w:val="auto"/>
          <w:sz w:val="28"/>
          <w:szCs w:val="28"/>
        </w:rPr>
        <w:t xml:space="preserve">в муниципальном образовании </w:t>
      </w:r>
      <w:proofErr w:type="spellStart"/>
      <w:r w:rsidRPr="00ED03E3">
        <w:rPr>
          <w:b/>
          <w:bCs/>
          <w:color w:val="auto"/>
          <w:sz w:val="28"/>
          <w:szCs w:val="28"/>
        </w:rPr>
        <w:t>Староминский</w:t>
      </w:r>
      <w:proofErr w:type="spellEnd"/>
      <w:r w:rsidRPr="00ED03E3">
        <w:rPr>
          <w:b/>
          <w:bCs/>
          <w:color w:val="auto"/>
          <w:sz w:val="28"/>
          <w:szCs w:val="28"/>
        </w:rPr>
        <w:t xml:space="preserve"> район</w:t>
      </w:r>
    </w:p>
    <w:bookmarkEnd w:id="0"/>
    <w:p w:rsidR="005C78DB" w:rsidRPr="00ED03E3" w:rsidRDefault="005C78DB" w:rsidP="005C78DB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5A6A40" w:rsidRPr="00ED03E3" w:rsidRDefault="005A6A40" w:rsidP="008D3B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78DB" w:rsidRPr="00ED03E3" w:rsidRDefault="005C78DB" w:rsidP="008D3B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20D1" w:rsidRPr="00ED03E3" w:rsidRDefault="009C20D1" w:rsidP="009C2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sub_9"/>
      <w:r w:rsidRPr="00ED03E3">
        <w:rPr>
          <w:rFonts w:ascii="Times New Roman" w:hAnsi="Times New Roman" w:cs="Times New Roman"/>
          <w:sz w:val="28"/>
          <w:szCs w:val="28"/>
        </w:rPr>
        <w:t xml:space="preserve">В целях социальной поддержки отдельных категорий граждан, в соответствии с </w:t>
      </w:r>
      <w:hyperlink r:id="rId9" w:anchor="/document/186367/entry/2005" w:history="1">
        <w:r w:rsidRPr="00ED03E3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частью 5 статьи 20</w:t>
        </w:r>
      </w:hyperlink>
      <w:r w:rsidRPr="00ED03E3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 131- ФЗ «Об общих принципах организации местного самоуправления в Российской Федерации»</w:t>
      </w:r>
      <w:proofErr w:type="gramStart"/>
      <w:r w:rsidRPr="00ED03E3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ED03E3">
        <w:rPr>
          <w:rFonts w:ascii="Times New Roman" w:hAnsi="Times New Roman" w:cs="Times New Roman"/>
          <w:sz w:val="28"/>
          <w:szCs w:val="28"/>
        </w:rPr>
        <w:t xml:space="preserve">уководствуясь статьей 25 Устава муниципального образования </w:t>
      </w:r>
      <w:proofErr w:type="spellStart"/>
      <w:r w:rsidRPr="00ED03E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ED03E3">
        <w:rPr>
          <w:rFonts w:ascii="Times New Roman" w:hAnsi="Times New Roman" w:cs="Times New Roman"/>
          <w:sz w:val="28"/>
          <w:szCs w:val="28"/>
        </w:rPr>
        <w:t xml:space="preserve"> район, Совет муниципального образования </w:t>
      </w:r>
      <w:proofErr w:type="spellStart"/>
      <w:r w:rsidRPr="00ED03E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ED03E3">
        <w:rPr>
          <w:rFonts w:ascii="Times New Roman" w:hAnsi="Times New Roman" w:cs="Times New Roman"/>
          <w:sz w:val="28"/>
          <w:szCs w:val="28"/>
        </w:rPr>
        <w:t xml:space="preserve"> район  РЕШИЛ:</w:t>
      </w:r>
    </w:p>
    <w:p w:rsidR="00250D9E" w:rsidRPr="00ED03E3" w:rsidRDefault="00250D9E" w:rsidP="00250D9E">
      <w:pPr>
        <w:pStyle w:val="Default"/>
        <w:jc w:val="both"/>
        <w:rPr>
          <w:sz w:val="28"/>
          <w:szCs w:val="28"/>
        </w:rPr>
      </w:pPr>
      <w:r w:rsidRPr="00ED03E3">
        <w:rPr>
          <w:sz w:val="28"/>
          <w:szCs w:val="28"/>
        </w:rPr>
        <w:tab/>
      </w:r>
      <w:r w:rsidR="00893B33" w:rsidRPr="00ED03E3">
        <w:rPr>
          <w:sz w:val="28"/>
          <w:szCs w:val="28"/>
        </w:rPr>
        <w:t>1.</w:t>
      </w:r>
      <w:r w:rsidR="00787CE4" w:rsidRPr="00ED03E3">
        <w:rPr>
          <w:sz w:val="28"/>
          <w:szCs w:val="28"/>
        </w:rPr>
        <w:t xml:space="preserve">Учредить </w:t>
      </w:r>
      <w:r w:rsidR="00893B33" w:rsidRPr="00ED03E3">
        <w:rPr>
          <w:sz w:val="28"/>
          <w:szCs w:val="28"/>
        </w:rPr>
        <w:t xml:space="preserve">дополнительную меру социальной поддержки </w:t>
      </w:r>
      <w:r w:rsidR="00615FD2" w:rsidRPr="00ED03E3">
        <w:rPr>
          <w:sz w:val="28"/>
          <w:szCs w:val="28"/>
        </w:rPr>
        <w:t xml:space="preserve">в виде </w:t>
      </w:r>
      <w:r w:rsidRPr="00ED03E3">
        <w:rPr>
          <w:sz w:val="28"/>
          <w:szCs w:val="28"/>
        </w:rPr>
        <w:t xml:space="preserve">ежегодного </w:t>
      </w:r>
      <w:r w:rsidR="00615FD2" w:rsidRPr="00ED03E3">
        <w:rPr>
          <w:sz w:val="28"/>
          <w:szCs w:val="28"/>
        </w:rPr>
        <w:t xml:space="preserve">денежного поощрения </w:t>
      </w:r>
      <w:r w:rsidRPr="00ED03E3">
        <w:rPr>
          <w:bCs/>
          <w:color w:val="auto"/>
          <w:sz w:val="28"/>
          <w:szCs w:val="28"/>
        </w:rPr>
        <w:t xml:space="preserve">победителям и призерам </w:t>
      </w:r>
      <w:r w:rsidR="00893B33" w:rsidRPr="00ED03E3">
        <w:rPr>
          <w:bCs/>
          <w:color w:val="auto"/>
          <w:sz w:val="28"/>
          <w:szCs w:val="28"/>
        </w:rPr>
        <w:t>муниципальн</w:t>
      </w:r>
      <w:r w:rsidR="006765EE" w:rsidRPr="00ED03E3">
        <w:rPr>
          <w:bCs/>
          <w:color w:val="auto"/>
          <w:sz w:val="28"/>
          <w:szCs w:val="28"/>
        </w:rPr>
        <w:t>ого</w:t>
      </w:r>
      <w:r w:rsidR="00ED03E3">
        <w:rPr>
          <w:bCs/>
          <w:color w:val="auto"/>
          <w:sz w:val="28"/>
          <w:szCs w:val="28"/>
        </w:rPr>
        <w:t xml:space="preserve"> </w:t>
      </w:r>
      <w:r w:rsidR="006765EE" w:rsidRPr="00ED03E3">
        <w:rPr>
          <w:bCs/>
          <w:color w:val="auto"/>
          <w:sz w:val="28"/>
          <w:szCs w:val="28"/>
        </w:rPr>
        <w:t>конкурса</w:t>
      </w:r>
      <w:r w:rsidR="00ED03E3">
        <w:rPr>
          <w:bCs/>
          <w:color w:val="auto"/>
          <w:sz w:val="28"/>
          <w:szCs w:val="28"/>
        </w:rPr>
        <w:t xml:space="preserve"> </w:t>
      </w:r>
      <w:r w:rsidRPr="00ED03E3">
        <w:rPr>
          <w:bCs/>
          <w:color w:val="auto"/>
          <w:sz w:val="28"/>
          <w:szCs w:val="28"/>
        </w:rPr>
        <w:t>профессиональн</w:t>
      </w:r>
      <w:r w:rsidR="006765EE" w:rsidRPr="00ED03E3">
        <w:rPr>
          <w:bCs/>
          <w:color w:val="auto"/>
          <w:sz w:val="28"/>
          <w:szCs w:val="28"/>
        </w:rPr>
        <w:t>ого мастерства педагогов «Педагогический калейдоскоп»</w:t>
      </w:r>
      <w:r w:rsidR="00ED03E3">
        <w:rPr>
          <w:bCs/>
          <w:color w:val="auto"/>
          <w:sz w:val="28"/>
          <w:szCs w:val="28"/>
        </w:rPr>
        <w:t xml:space="preserve"> </w:t>
      </w:r>
      <w:r w:rsidR="008061BB" w:rsidRPr="00ED03E3">
        <w:rPr>
          <w:bCs/>
          <w:color w:val="auto"/>
          <w:sz w:val="28"/>
          <w:szCs w:val="28"/>
        </w:rPr>
        <w:t xml:space="preserve">в муниципальном образовании </w:t>
      </w:r>
      <w:proofErr w:type="spellStart"/>
      <w:r w:rsidR="008061BB" w:rsidRPr="00ED03E3">
        <w:rPr>
          <w:bCs/>
          <w:color w:val="auto"/>
          <w:sz w:val="28"/>
          <w:szCs w:val="28"/>
        </w:rPr>
        <w:t>Староминский</w:t>
      </w:r>
      <w:proofErr w:type="spellEnd"/>
      <w:r w:rsidR="008061BB" w:rsidRPr="00ED03E3">
        <w:rPr>
          <w:bCs/>
          <w:color w:val="auto"/>
          <w:sz w:val="28"/>
          <w:szCs w:val="28"/>
        </w:rPr>
        <w:t xml:space="preserve"> район</w:t>
      </w:r>
      <w:r w:rsidR="006765EE" w:rsidRPr="00ED03E3">
        <w:rPr>
          <w:bCs/>
          <w:color w:val="auto"/>
          <w:sz w:val="28"/>
          <w:szCs w:val="28"/>
        </w:rPr>
        <w:t xml:space="preserve"> по номинациям</w:t>
      </w:r>
      <w:r w:rsidR="008061BB" w:rsidRPr="00ED03E3">
        <w:rPr>
          <w:bCs/>
          <w:color w:val="auto"/>
          <w:sz w:val="28"/>
          <w:szCs w:val="28"/>
        </w:rPr>
        <w:t>:</w:t>
      </w:r>
      <w:r w:rsidR="00ED03E3">
        <w:rPr>
          <w:bCs/>
          <w:color w:val="auto"/>
          <w:sz w:val="28"/>
          <w:szCs w:val="28"/>
        </w:rPr>
        <w:t xml:space="preserve"> </w:t>
      </w:r>
      <w:r w:rsidR="00787CE4" w:rsidRPr="00ED03E3">
        <w:rPr>
          <w:sz w:val="28"/>
          <w:szCs w:val="28"/>
        </w:rPr>
        <w:t xml:space="preserve">«Воспитатель года Кубани», «Директор </w:t>
      </w:r>
      <w:r w:rsidR="00975F49" w:rsidRPr="00ED03E3">
        <w:rPr>
          <w:sz w:val="28"/>
          <w:szCs w:val="28"/>
        </w:rPr>
        <w:t>школы</w:t>
      </w:r>
      <w:r w:rsidR="00787CE4" w:rsidRPr="00ED03E3">
        <w:rPr>
          <w:sz w:val="28"/>
          <w:szCs w:val="28"/>
        </w:rPr>
        <w:t xml:space="preserve"> Кубани»,  «Учитель года Кубани», «Учитель года Кубани по </w:t>
      </w:r>
      <w:proofErr w:type="spellStart"/>
      <w:r w:rsidR="00787CE4" w:rsidRPr="00ED03E3">
        <w:rPr>
          <w:sz w:val="28"/>
          <w:szCs w:val="28"/>
        </w:rPr>
        <w:t>кубановедению</w:t>
      </w:r>
      <w:proofErr w:type="spellEnd"/>
      <w:r w:rsidR="00787CE4" w:rsidRPr="00ED03E3">
        <w:rPr>
          <w:sz w:val="28"/>
          <w:szCs w:val="28"/>
        </w:rPr>
        <w:t>»,  «Учитель года Кубани по основам православной культуры», «Педагог-психолог Кубани», «Педагогический дебют», «Учитель-дефектолог года»,</w:t>
      </w:r>
      <w:r w:rsidR="00975F49" w:rsidRPr="00ED03E3">
        <w:rPr>
          <w:sz w:val="28"/>
          <w:szCs w:val="28"/>
        </w:rPr>
        <w:t xml:space="preserve"> «Учитель здоровья Кубани», «Лучшие педагогические работники дошкольных образовательных организаций».</w:t>
      </w:r>
    </w:p>
    <w:p w:rsidR="00975F49" w:rsidRPr="00ED03E3" w:rsidRDefault="008061BB" w:rsidP="008061BB">
      <w:pPr>
        <w:pStyle w:val="Default"/>
        <w:jc w:val="both"/>
        <w:rPr>
          <w:color w:val="auto"/>
          <w:sz w:val="28"/>
          <w:szCs w:val="28"/>
        </w:rPr>
      </w:pPr>
      <w:r w:rsidRPr="00ED03E3">
        <w:rPr>
          <w:color w:val="auto"/>
          <w:sz w:val="28"/>
          <w:szCs w:val="28"/>
        </w:rPr>
        <w:tab/>
      </w:r>
      <w:r w:rsidR="00893B33" w:rsidRPr="00ED03E3">
        <w:rPr>
          <w:color w:val="auto"/>
          <w:sz w:val="28"/>
          <w:szCs w:val="28"/>
        </w:rPr>
        <w:t>2.</w:t>
      </w:r>
      <w:r w:rsidR="00DD0072" w:rsidRPr="00ED03E3">
        <w:rPr>
          <w:color w:val="auto"/>
          <w:sz w:val="28"/>
          <w:szCs w:val="28"/>
        </w:rPr>
        <w:t xml:space="preserve"> Установить р</w:t>
      </w:r>
      <w:r w:rsidR="00975F49" w:rsidRPr="00ED03E3">
        <w:rPr>
          <w:color w:val="auto"/>
          <w:sz w:val="28"/>
          <w:szCs w:val="28"/>
        </w:rPr>
        <w:t>азмер</w:t>
      </w:r>
      <w:r w:rsidR="00DD0072" w:rsidRPr="00ED03E3">
        <w:rPr>
          <w:color w:val="auto"/>
          <w:sz w:val="28"/>
          <w:szCs w:val="28"/>
        </w:rPr>
        <w:t xml:space="preserve"> денежного поощрения в сумме</w:t>
      </w:r>
      <w:r w:rsidR="00975F49" w:rsidRPr="00ED03E3">
        <w:rPr>
          <w:color w:val="auto"/>
          <w:sz w:val="28"/>
          <w:szCs w:val="28"/>
        </w:rPr>
        <w:t xml:space="preserve"> 10 000 </w:t>
      </w:r>
      <w:r w:rsidR="00250D9E" w:rsidRPr="00ED03E3">
        <w:rPr>
          <w:color w:val="auto"/>
          <w:sz w:val="28"/>
          <w:szCs w:val="28"/>
        </w:rPr>
        <w:t xml:space="preserve">(десять тысяч) </w:t>
      </w:r>
      <w:r w:rsidR="00975F49" w:rsidRPr="00ED03E3">
        <w:rPr>
          <w:color w:val="auto"/>
          <w:sz w:val="28"/>
          <w:szCs w:val="28"/>
        </w:rPr>
        <w:t xml:space="preserve">рублей </w:t>
      </w:r>
      <w:proofErr w:type="gramStart"/>
      <w:r w:rsidRPr="00ED03E3">
        <w:rPr>
          <w:color w:val="auto"/>
          <w:sz w:val="28"/>
          <w:szCs w:val="28"/>
        </w:rPr>
        <w:t>-</w:t>
      </w:r>
      <w:r w:rsidR="00975F49" w:rsidRPr="00ED03E3">
        <w:rPr>
          <w:color w:val="auto"/>
          <w:sz w:val="28"/>
          <w:szCs w:val="28"/>
        </w:rPr>
        <w:t>п</w:t>
      </w:r>
      <w:proofErr w:type="gramEnd"/>
      <w:r w:rsidR="00975F49" w:rsidRPr="00ED03E3">
        <w:rPr>
          <w:color w:val="auto"/>
          <w:sz w:val="28"/>
          <w:szCs w:val="28"/>
        </w:rPr>
        <w:t>обедителю</w:t>
      </w:r>
      <w:r w:rsidRPr="00ED03E3">
        <w:rPr>
          <w:color w:val="auto"/>
          <w:sz w:val="28"/>
          <w:szCs w:val="28"/>
        </w:rPr>
        <w:t xml:space="preserve">, </w:t>
      </w:r>
      <w:r w:rsidR="00975F49" w:rsidRPr="00ED03E3">
        <w:rPr>
          <w:color w:val="auto"/>
          <w:sz w:val="28"/>
          <w:szCs w:val="28"/>
        </w:rPr>
        <w:t xml:space="preserve">7000 </w:t>
      </w:r>
      <w:r w:rsidRPr="00ED03E3">
        <w:rPr>
          <w:color w:val="auto"/>
          <w:sz w:val="28"/>
          <w:szCs w:val="28"/>
        </w:rPr>
        <w:t>(семь тысяч) рублей каждому из призёров</w:t>
      </w:r>
      <w:bookmarkStart w:id="2" w:name="sub_6"/>
      <w:r w:rsidRPr="00ED03E3">
        <w:rPr>
          <w:color w:val="auto"/>
          <w:sz w:val="28"/>
          <w:szCs w:val="28"/>
        </w:rPr>
        <w:t xml:space="preserve"> муниципальн</w:t>
      </w:r>
      <w:r w:rsidR="006765EE" w:rsidRPr="00ED03E3">
        <w:rPr>
          <w:color w:val="auto"/>
          <w:sz w:val="28"/>
          <w:szCs w:val="28"/>
        </w:rPr>
        <w:t xml:space="preserve">ого </w:t>
      </w:r>
      <w:r w:rsidR="006765EE" w:rsidRPr="00ED03E3">
        <w:rPr>
          <w:bCs/>
          <w:color w:val="auto"/>
          <w:sz w:val="28"/>
          <w:szCs w:val="28"/>
        </w:rPr>
        <w:t>конкурса профессионального мастерства педагогов</w:t>
      </w:r>
      <w:r w:rsidR="00ED03E3">
        <w:rPr>
          <w:bCs/>
          <w:color w:val="auto"/>
          <w:sz w:val="28"/>
          <w:szCs w:val="28"/>
        </w:rPr>
        <w:t xml:space="preserve"> </w:t>
      </w:r>
      <w:r w:rsidR="006765EE" w:rsidRPr="00ED03E3">
        <w:rPr>
          <w:bCs/>
          <w:color w:val="auto"/>
          <w:sz w:val="28"/>
          <w:szCs w:val="28"/>
        </w:rPr>
        <w:t>«Педагогический калейдоскоп»</w:t>
      </w:r>
      <w:r w:rsidR="003E6C8C" w:rsidRPr="00ED03E3">
        <w:rPr>
          <w:bCs/>
          <w:color w:val="auto"/>
          <w:sz w:val="28"/>
          <w:szCs w:val="28"/>
        </w:rPr>
        <w:t xml:space="preserve"> в муниципальном образовании </w:t>
      </w:r>
      <w:proofErr w:type="spellStart"/>
      <w:r w:rsidR="003E6C8C" w:rsidRPr="00ED03E3">
        <w:rPr>
          <w:bCs/>
          <w:color w:val="auto"/>
          <w:sz w:val="28"/>
          <w:szCs w:val="28"/>
        </w:rPr>
        <w:t>Староминский</w:t>
      </w:r>
      <w:proofErr w:type="spellEnd"/>
      <w:r w:rsidR="003E6C8C" w:rsidRPr="00ED03E3">
        <w:rPr>
          <w:bCs/>
          <w:color w:val="auto"/>
          <w:sz w:val="28"/>
          <w:szCs w:val="28"/>
        </w:rPr>
        <w:t xml:space="preserve"> район</w:t>
      </w:r>
      <w:r w:rsidR="00DD0072" w:rsidRPr="00ED03E3">
        <w:rPr>
          <w:bCs/>
          <w:color w:val="auto"/>
          <w:sz w:val="28"/>
          <w:szCs w:val="28"/>
        </w:rPr>
        <w:t>.</w:t>
      </w:r>
    </w:p>
    <w:p w:rsidR="008061BB" w:rsidRPr="00ED03E3" w:rsidRDefault="00ED03E3" w:rsidP="00C6199D"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93B33" w:rsidRPr="00ED03E3">
        <w:rPr>
          <w:sz w:val="28"/>
          <w:szCs w:val="28"/>
        </w:rPr>
        <w:t>3.</w:t>
      </w:r>
      <w:r w:rsidR="008061BB" w:rsidRPr="00ED03E3">
        <w:rPr>
          <w:sz w:val="28"/>
          <w:szCs w:val="28"/>
        </w:rPr>
        <w:t xml:space="preserve"> Администрации муниципального образования </w:t>
      </w:r>
      <w:proofErr w:type="spellStart"/>
      <w:r w:rsidR="008061BB" w:rsidRPr="00ED03E3">
        <w:rPr>
          <w:sz w:val="28"/>
          <w:szCs w:val="28"/>
        </w:rPr>
        <w:t>Староминский</w:t>
      </w:r>
      <w:proofErr w:type="spellEnd"/>
      <w:r w:rsidR="008061BB" w:rsidRPr="00ED03E3">
        <w:rPr>
          <w:sz w:val="28"/>
          <w:szCs w:val="28"/>
        </w:rPr>
        <w:t xml:space="preserve"> район (Горб В.В.)</w:t>
      </w:r>
      <w:r>
        <w:rPr>
          <w:sz w:val="28"/>
          <w:szCs w:val="28"/>
        </w:rPr>
        <w:t xml:space="preserve"> </w:t>
      </w:r>
      <w:r w:rsidR="008061BB" w:rsidRPr="00ED03E3">
        <w:rPr>
          <w:sz w:val="28"/>
          <w:szCs w:val="28"/>
        </w:rPr>
        <w:t xml:space="preserve">утвердить </w:t>
      </w:r>
      <w:r w:rsidR="00C6199D" w:rsidRPr="00ED03E3">
        <w:rPr>
          <w:sz w:val="28"/>
          <w:szCs w:val="28"/>
        </w:rPr>
        <w:t xml:space="preserve">положение о порядке </w:t>
      </w:r>
      <w:r w:rsidR="008061BB" w:rsidRPr="00ED03E3">
        <w:rPr>
          <w:color w:val="auto"/>
          <w:sz w:val="28"/>
          <w:szCs w:val="28"/>
        </w:rPr>
        <w:t xml:space="preserve">предоставлении дополнительной меры социальной поддержки в виде ежегодного денежного поощрения </w:t>
      </w:r>
      <w:r w:rsidR="008061BB" w:rsidRPr="00ED03E3">
        <w:rPr>
          <w:bCs/>
          <w:color w:val="auto"/>
          <w:sz w:val="28"/>
          <w:szCs w:val="28"/>
        </w:rPr>
        <w:t xml:space="preserve"> победителям и призерам </w:t>
      </w:r>
      <w:r w:rsidR="003E6C8C" w:rsidRPr="00ED03E3">
        <w:rPr>
          <w:color w:val="auto"/>
          <w:sz w:val="28"/>
          <w:szCs w:val="28"/>
        </w:rPr>
        <w:t xml:space="preserve">муниципального </w:t>
      </w:r>
      <w:r w:rsidR="003E6C8C" w:rsidRPr="00ED03E3">
        <w:rPr>
          <w:bCs/>
          <w:color w:val="auto"/>
          <w:sz w:val="28"/>
          <w:szCs w:val="28"/>
        </w:rPr>
        <w:t>конкурса профессионального мастерства педагогов</w:t>
      </w:r>
      <w:r>
        <w:rPr>
          <w:bCs/>
          <w:color w:val="auto"/>
          <w:sz w:val="28"/>
          <w:szCs w:val="28"/>
        </w:rPr>
        <w:t xml:space="preserve"> </w:t>
      </w:r>
      <w:r w:rsidR="003E6C8C" w:rsidRPr="00ED03E3">
        <w:rPr>
          <w:bCs/>
          <w:color w:val="auto"/>
          <w:sz w:val="28"/>
          <w:szCs w:val="28"/>
        </w:rPr>
        <w:t xml:space="preserve">«Педагогический калейдоскоп» в муниципальном образовании </w:t>
      </w:r>
      <w:proofErr w:type="spellStart"/>
      <w:r w:rsidR="003E6C8C" w:rsidRPr="00ED03E3">
        <w:rPr>
          <w:bCs/>
          <w:color w:val="auto"/>
          <w:sz w:val="28"/>
          <w:szCs w:val="28"/>
        </w:rPr>
        <w:t>Староминский</w:t>
      </w:r>
      <w:proofErr w:type="spellEnd"/>
      <w:r w:rsidR="003E6C8C" w:rsidRPr="00ED03E3">
        <w:rPr>
          <w:bCs/>
          <w:color w:val="auto"/>
          <w:sz w:val="28"/>
          <w:szCs w:val="28"/>
        </w:rPr>
        <w:t xml:space="preserve"> район</w:t>
      </w:r>
      <w:r w:rsidR="008061BB" w:rsidRPr="00ED03E3">
        <w:rPr>
          <w:bCs/>
          <w:color w:val="auto"/>
          <w:sz w:val="28"/>
          <w:szCs w:val="28"/>
        </w:rPr>
        <w:t>.</w:t>
      </w:r>
    </w:p>
    <w:p w:rsidR="008061BB" w:rsidRPr="00ED03E3" w:rsidRDefault="00ED03E3" w:rsidP="00DD0072">
      <w:pPr>
        <w:pStyle w:val="Defaul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061BB" w:rsidRPr="00ED03E3">
        <w:rPr>
          <w:sz w:val="28"/>
          <w:szCs w:val="28"/>
        </w:rPr>
        <w:t>4. Финансовое обеспечение расходов, связанных с выплатой ден</w:t>
      </w:r>
      <w:r w:rsidR="00DD0072" w:rsidRPr="00ED03E3">
        <w:rPr>
          <w:sz w:val="28"/>
          <w:szCs w:val="28"/>
        </w:rPr>
        <w:t>ежного поощрения, осуществлять</w:t>
      </w:r>
      <w:r>
        <w:rPr>
          <w:sz w:val="28"/>
          <w:szCs w:val="28"/>
        </w:rPr>
        <w:t xml:space="preserve"> </w:t>
      </w:r>
      <w:r w:rsidR="00DD0072" w:rsidRPr="00ED03E3">
        <w:rPr>
          <w:sz w:val="28"/>
          <w:szCs w:val="28"/>
        </w:rPr>
        <w:t xml:space="preserve">в пределах бюджетных ассигнований местного бюджета (бюджета муниципального образования </w:t>
      </w:r>
      <w:proofErr w:type="spellStart"/>
      <w:r w:rsidR="00DD0072" w:rsidRPr="00ED03E3">
        <w:rPr>
          <w:sz w:val="28"/>
          <w:szCs w:val="28"/>
        </w:rPr>
        <w:t>Староминский</w:t>
      </w:r>
      <w:proofErr w:type="spellEnd"/>
      <w:r w:rsidR="00DD0072" w:rsidRPr="00ED03E3">
        <w:rPr>
          <w:sz w:val="28"/>
          <w:szCs w:val="28"/>
        </w:rPr>
        <w:t xml:space="preserve"> район), предусмотренных на реализацию муниципальной программы муниципального образования </w:t>
      </w:r>
      <w:proofErr w:type="spellStart"/>
      <w:r w:rsidR="00DD0072" w:rsidRPr="00ED03E3">
        <w:rPr>
          <w:sz w:val="28"/>
          <w:szCs w:val="28"/>
        </w:rPr>
        <w:t>Староминский</w:t>
      </w:r>
      <w:proofErr w:type="spellEnd"/>
      <w:r w:rsidR="00DD0072" w:rsidRPr="00ED03E3">
        <w:rPr>
          <w:sz w:val="28"/>
          <w:szCs w:val="28"/>
        </w:rPr>
        <w:t xml:space="preserve"> район «Социальная поддержка граждан» на соответствующий финансовый год и плановый период на указанные цели.</w:t>
      </w:r>
    </w:p>
    <w:p w:rsidR="00893B33" w:rsidRPr="00ED03E3" w:rsidRDefault="00DD0072" w:rsidP="00DD00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8"/>
      <w:bookmarkEnd w:id="2"/>
      <w:r w:rsidRPr="00ED03E3">
        <w:rPr>
          <w:rFonts w:ascii="Times New Roman" w:hAnsi="Times New Roman" w:cs="Times New Roman"/>
          <w:sz w:val="28"/>
          <w:szCs w:val="28"/>
        </w:rPr>
        <w:t>5</w:t>
      </w:r>
      <w:r w:rsidR="00893B33" w:rsidRPr="00ED03E3">
        <w:rPr>
          <w:rFonts w:ascii="Times New Roman" w:hAnsi="Times New Roman" w:cs="Times New Roman"/>
          <w:sz w:val="28"/>
          <w:szCs w:val="28"/>
        </w:rPr>
        <w:t>.</w:t>
      </w:r>
      <w:r w:rsidR="00ED03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03E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03E3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893B33" w:rsidRPr="00ED03E3">
        <w:rPr>
          <w:rFonts w:ascii="Times New Roman" w:hAnsi="Times New Roman" w:cs="Times New Roman"/>
          <w:sz w:val="28"/>
          <w:szCs w:val="28"/>
        </w:rPr>
        <w:t xml:space="preserve">ением настоящего решения возложить на комиссию </w:t>
      </w:r>
      <w:r w:rsidR="00893B33" w:rsidRPr="00ED03E3">
        <w:rPr>
          <w:rStyle w:val="af2"/>
          <w:rFonts w:ascii="Times New Roman" w:hAnsi="Times New Roman" w:cs="Times New Roman"/>
          <w:b w:val="0"/>
          <w:sz w:val="28"/>
          <w:szCs w:val="28"/>
        </w:rPr>
        <w:t>по вопросам образования, здравоохранения, культуре, спорту, молодежи, взаимодействию с общественными организациями и СМИ</w:t>
      </w:r>
      <w:r w:rsidR="00893B33" w:rsidRPr="00ED03E3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</w:t>
      </w:r>
      <w:proofErr w:type="spellStart"/>
      <w:r w:rsidR="00893B33" w:rsidRPr="00ED03E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893B33" w:rsidRPr="00ED03E3">
        <w:rPr>
          <w:rFonts w:ascii="Times New Roman" w:hAnsi="Times New Roman" w:cs="Times New Roman"/>
          <w:sz w:val="28"/>
          <w:szCs w:val="28"/>
        </w:rPr>
        <w:t xml:space="preserve"> район (Толстова</w:t>
      </w:r>
      <w:r w:rsidRPr="00ED03E3">
        <w:rPr>
          <w:rFonts w:ascii="Times New Roman" w:hAnsi="Times New Roman" w:cs="Times New Roman"/>
          <w:sz w:val="28"/>
          <w:szCs w:val="28"/>
        </w:rPr>
        <w:t xml:space="preserve"> Е.А.</w:t>
      </w:r>
      <w:r w:rsidR="00893B33" w:rsidRPr="00ED03E3">
        <w:rPr>
          <w:rFonts w:ascii="Times New Roman" w:hAnsi="Times New Roman" w:cs="Times New Roman"/>
          <w:sz w:val="28"/>
          <w:szCs w:val="28"/>
        </w:rPr>
        <w:t>).</w:t>
      </w:r>
    </w:p>
    <w:bookmarkEnd w:id="3"/>
    <w:p w:rsidR="00893B33" w:rsidRPr="00ED03E3" w:rsidRDefault="00DD0072" w:rsidP="00DD0072">
      <w:pPr>
        <w:pStyle w:val="af"/>
        <w:widowControl w:val="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D03E3">
        <w:rPr>
          <w:rFonts w:ascii="Times New Roman" w:hAnsi="Times New Roman" w:cs="Times New Roman"/>
          <w:sz w:val="28"/>
          <w:szCs w:val="28"/>
        </w:rPr>
        <w:tab/>
        <w:t>6</w:t>
      </w:r>
      <w:r w:rsidR="00893B33" w:rsidRPr="00ED03E3">
        <w:rPr>
          <w:rFonts w:ascii="Times New Roman" w:hAnsi="Times New Roman" w:cs="Times New Roman"/>
          <w:sz w:val="28"/>
          <w:szCs w:val="28"/>
        </w:rPr>
        <w:t>.</w:t>
      </w:r>
      <w:r w:rsidR="00ED03E3">
        <w:rPr>
          <w:rFonts w:ascii="Times New Roman" w:hAnsi="Times New Roman" w:cs="Times New Roman"/>
          <w:sz w:val="28"/>
          <w:szCs w:val="28"/>
        </w:rPr>
        <w:t xml:space="preserve"> </w:t>
      </w:r>
      <w:r w:rsidR="00893B33" w:rsidRPr="00ED03E3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официального обнародования путем размещения на официальном сайте администрации муниципального образования </w:t>
      </w:r>
      <w:proofErr w:type="spellStart"/>
      <w:r w:rsidR="00893B33" w:rsidRPr="00ED03E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893B33" w:rsidRPr="00ED03E3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«Интернет».</w:t>
      </w:r>
    </w:p>
    <w:p w:rsidR="00893B33" w:rsidRPr="00ED03E3" w:rsidRDefault="00893B33" w:rsidP="00DD0072">
      <w:pPr>
        <w:pStyle w:val="af"/>
        <w:widowControl w:val="0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B2FCB" w:rsidRPr="00ED03E3" w:rsidRDefault="008B2FCB" w:rsidP="00DD0072">
      <w:pPr>
        <w:pStyle w:val="af"/>
        <w:widowControl w:val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8B2FCB" w:rsidRPr="00ED03E3" w:rsidRDefault="008B2FCB" w:rsidP="00E35BDF">
      <w:pPr>
        <w:pStyle w:val="af"/>
        <w:widowControl w:val="0"/>
        <w:ind w:right="-142" w:firstLine="284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4D1FAD" w:rsidRPr="00ED03E3" w:rsidRDefault="004D1FAD" w:rsidP="004D1FAD">
      <w:pPr>
        <w:pStyle w:val="a8"/>
        <w:jc w:val="left"/>
        <w:rPr>
          <w:b w:val="0"/>
          <w:szCs w:val="28"/>
        </w:rPr>
      </w:pPr>
      <w:r w:rsidRPr="00ED03E3">
        <w:rPr>
          <w:b w:val="0"/>
          <w:szCs w:val="28"/>
        </w:rPr>
        <w:t>Председатель Совета муниципального</w:t>
      </w:r>
    </w:p>
    <w:p w:rsidR="004D1FAD" w:rsidRPr="00ED03E3" w:rsidRDefault="004D1FAD" w:rsidP="004D1FAD">
      <w:pPr>
        <w:pStyle w:val="a8"/>
        <w:jc w:val="left"/>
        <w:rPr>
          <w:b w:val="0"/>
          <w:szCs w:val="28"/>
        </w:rPr>
      </w:pPr>
      <w:r w:rsidRPr="00ED03E3">
        <w:rPr>
          <w:b w:val="0"/>
          <w:szCs w:val="28"/>
        </w:rPr>
        <w:t xml:space="preserve">образования </w:t>
      </w:r>
      <w:proofErr w:type="spellStart"/>
      <w:r w:rsidRPr="00ED03E3">
        <w:rPr>
          <w:b w:val="0"/>
          <w:szCs w:val="28"/>
        </w:rPr>
        <w:t>Староминский</w:t>
      </w:r>
      <w:proofErr w:type="spellEnd"/>
      <w:r w:rsidRPr="00ED03E3">
        <w:rPr>
          <w:b w:val="0"/>
          <w:szCs w:val="28"/>
        </w:rPr>
        <w:t xml:space="preserve"> район                                      </w:t>
      </w:r>
      <w:r w:rsidR="00ED03E3">
        <w:rPr>
          <w:b w:val="0"/>
          <w:szCs w:val="28"/>
        </w:rPr>
        <w:t xml:space="preserve">      </w:t>
      </w:r>
      <w:r w:rsidRPr="00ED03E3">
        <w:rPr>
          <w:b w:val="0"/>
          <w:szCs w:val="28"/>
        </w:rPr>
        <w:t xml:space="preserve">         </w:t>
      </w:r>
      <w:r w:rsidR="00027ADD" w:rsidRPr="00ED03E3">
        <w:rPr>
          <w:b w:val="0"/>
          <w:szCs w:val="28"/>
        </w:rPr>
        <w:t>А.Н.Игнатенко</w:t>
      </w:r>
    </w:p>
    <w:p w:rsidR="004D1FAD" w:rsidRPr="00ED03E3" w:rsidRDefault="004D1FAD" w:rsidP="004D1FAD">
      <w:pPr>
        <w:pStyle w:val="a8"/>
        <w:jc w:val="left"/>
        <w:rPr>
          <w:b w:val="0"/>
          <w:szCs w:val="28"/>
        </w:rPr>
      </w:pPr>
    </w:p>
    <w:p w:rsidR="00E35BDF" w:rsidRPr="00ED03E3" w:rsidRDefault="00E35BDF" w:rsidP="004D1FAD">
      <w:pPr>
        <w:pStyle w:val="a8"/>
        <w:jc w:val="left"/>
        <w:rPr>
          <w:b w:val="0"/>
          <w:szCs w:val="28"/>
        </w:rPr>
      </w:pPr>
    </w:p>
    <w:p w:rsidR="0039628B" w:rsidRPr="00ED03E3" w:rsidRDefault="0039628B" w:rsidP="0039628B">
      <w:pPr>
        <w:pStyle w:val="1"/>
        <w:spacing w:after="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D03E3">
        <w:rPr>
          <w:rFonts w:ascii="Times New Roman" w:hAnsi="Times New Roman" w:cs="Times New Roman"/>
          <w:b w:val="0"/>
          <w:color w:val="auto"/>
          <w:sz w:val="28"/>
          <w:szCs w:val="28"/>
        </w:rPr>
        <w:t>Глава муниципального образования</w:t>
      </w:r>
    </w:p>
    <w:p w:rsidR="0039628B" w:rsidRPr="00ED03E3" w:rsidRDefault="0039628B" w:rsidP="003962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D03E3">
        <w:rPr>
          <w:rFonts w:ascii="Times New Roman" w:hAnsi="Times New Roman" w:cs="Times New Roman"/>
          <w:bCs/>
          <w:sz w:val="28"/>
          <w:szCs w:val="28"/>
        </w:rPr>
        <w:t>Староминский</w:t>
      </w:r>
      <w:proofErr w:type="spellEnd"/>
      <w:r w:rsidRPr="00ED03E3">
        <w:rPr>
          <w:rFonts w:ascii="Times New Roman" w:hAnsi="Times New Roman" w:cs="Times New Roman"/>
          <w:bCs/>
          <w:sz w:val="28"/>
          <w:szCs w:val="28"/>
        </w:rPr>
        <w:t xml:space="preserve"> район                                                                                    В.В. Горб </w:t>
      </w:r>
    </w:p>
    <w:p w:rsidR="00E35BDF" w:rsidRPr="00ED03E3" w:rsidRDefault="00E35BDF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5BDF" w:rsidRPr="00ED03E3" w:rsidRDefault="00E35BDF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16FDA" w:rsidRPr="00ED03E3" w:rsidRDefault="00116FDA" w:rsidP="009F119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10D5F" w:rsidRPr="00ED03E3" w:rsidRDefault="00710D5F" w:rsidP="00E35BD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203A" w:rsidRPr="00ED03E3" w:rsidRDefault="00C8203A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8203A" w:rsidRPr="00ED03E3" w:rsidRDefault="00C8203A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Pr="00ED03E3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Pr="00ED03E3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Pr="00ED03E3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Pr="00ED03E3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Pr="00ED03E3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Pr="00ED03E3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Pr="00ED03E3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Pr="00ED03E3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A6A40" w:rsidRPr="00ED03E3" w:rsidRDefault="005A6A40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5A6A40" w:rsidRPr="00ED03E3" w:rsidSect="00DD0072">
      <w:pgSz w:w="11906" w:h="16838"/>
      <w:pgMar w:top="1134" w:right="567" w:bottom="1134" w:left="1701" w:header="720" w:footer="57" w:gutter="0"/>
      <w:cols w:space="720"/>
      <w:titlePg/>
      <w:docGrid w:linePitch="36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3E3" w:rsidRDefault="00ED03E3" w:rsidP="006C3538">
      <w:pPr>
        <w:spacing w:after="0" w:line="240" w:lineRule="auto"/>
      </w:pPr>
      <w:r>
        <w:separator/>
      </w:r>
    </w:p>
  </w:endnote>
  <w:endnote w:type="continuationSeparator" w:id="1">
    <w:p w:rsidR="00ED03E3" w:rsidRDefault="00ED03E3" w:rsidP="006C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3E3" w:rsidRDefault="00ED03E3" w:rsidP="006C3538">
      <w:pPr>
        <w:spacing w:after="0" w:line="240" w:lineRule="auto"/>
      </w:pPr>
      <w:r>
        <w:separator/>
      </w:r>
    </w:p>
  </w:footnote>
  <w:footnote w:type="continuationSeparator" w:id="1">
    <w:p w:rsidR="00ED03E3" w:rsidRDefault="00ED03E3" w:rsidP="006C3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cs="Times New Roman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3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27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3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Num3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5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7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9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1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3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5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75" w:hanging="18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7">
    <w:nsid w:val="032B315E"/>
    <w:multiLevelType w:val="hybridMultilevel"/>
    <w:tmpl w:val="01BCEE1A"/>
    <w:lvl w:ilvl="0" w:tplc="52A87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0CB60F0"/>
    <w:multiLevelType w:val="multilevel"/>
    <w:tmpl w:val="40C65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33C776E"/>
    <w:multiLevelType w:val="multilevel"/>
    <w:tmpl w:val="2C9CC4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D213A55"/>
    <w:multiLevelType w:val="hybridMultilevel"/>
    <w:tmpl w:val="0150D87C"/>
    <w:lvl w:ilvl="0" w:tplc="F1A29C9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4B73B6A"/>
    <w:multiLevelType w:val="multilevel"/>
    <w:tmpl w:val="26A02D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1F951EE"/>
    <w:multiLevelType w:val="hybridMultilevel"/>
    <w:tmpl w:val="8D50DE84"/>
    <w:lvl w:ilvl="0" w:tplc="706408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7D22EE0"/>
    <w:multiLevelType w:val="hybridMultilevel"/>
    <w:tmpl w:val="B3DA645C"/>
    <w:lvl w:ilvl="0" w:tplc="12220FA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CC14538"/>
    <w:multiLevelType w:val="multilevel"/>
    <w:tmpl w:val="7640E7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4"/>
  </w:num>
  <w:num w:numId="10">
    <w:abstractNumId w:val="8"/>
  </w:num>
  <w:num w:numId="11">
    <w:abstractNumId w:val="11"/>
  </w:num>
  <w:num w:numId="12">
    <w:abstractNumId w:val="7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10"/>
  <w:displayHorizont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C2DF9"/>
    <w:rsid w:val="00027ADD"/>
    <w:rsid w:val="000360D2"/>
    <w:rsid w:val="00043D6B"/>
    <w:rsid w:val="0004456A"/>
    <w:rsid w:val="0006060F"/>
    <w:rsid w:val="00067FDD"/>
    <w:rsid w:val="000738D6"/>
    <w:rsid w:val="000B3AD4"/>
    <w:rsid w:val="000E28A3"/>
    <w:rsid w:val="000E5A5B"/>
    <w:rsid w:val="00103665"/>
    <w:rsid w:val="00116009"/>
    <w:rsid w:val="00116FDA"/>
    <w:rsid w:val="00171EFC"/>
    <w:rsid w:val="001A7453"/>
    <w:rsid w:val="001B1554"/>
    <w:rsid w:val="001D134D"/>
    <w:rsid w:val="001E3DA3"/>
    <w:rsid w:val="001F05BA"/>
    <w:rsid w:val="00206EF8"/>
    <w:rsid w:val="00211A20"/>
    <w:rsid w:val="00231C3B"/>
    <w:rsid w:val="0024342A"/>
    <w:rsid w:val="00250D9E"/>
    <w:rsid w:val="00270DC3"/>
    <w:rsid w:val="00281FCC"/>
    <w:rsid w:val="002A687B"/>
    <w:rsid w:val="002B61D8"/>
    <w:rsid w:val="002D2C19"/>
    <w:rsid w:val="002D622A"/>
    <w:rsid w:val="00311677"/>
    <w:rsid w:val="0031621C"/>
    <w:rsid w:val="00343B8D"/>
    <w:rsid w:val="003610D7"/>
    <w:rsid w:val="00366768"/>
    <w:rsid w:val="0039628B"/>
    <w:rsid w:val="003B6B2D"/>
    <w:rsid w:val="003E6C8C"/>
    <w:rsid w:val="003F23B1"/>
    <w:rsid w:val="00417532"/>
    <w:rsid w:val="004217C2"/>
    <w:rsid w:val="00447D0E"/>
    <w:rsid w:val="00467BAD"/>
    <w:rsid w:val="0049384A"/>
    <w:rsid w:val="004B1078"/>
    <w:rsid w:val="004D1FAD"/>
    <w:rsid w:val="0050554E"/>
    <w:rsid w:val="00552CC1"/>
    <w:rsid w:val="00553CD1"/>
    <w:rsid w:val="00566F73"/>
    <w:rsid w:val="00592239"/>
    <w:rsid w:val="005A6A40"/>
    <w:rsid w:val="005C78DB"/>
    <w:rsid w:val="005F45C8"/>
    <w:rsid w:val="005F710E"/>
    <w:rsid w:val="006106DF"/>
    <w:rsid w:val="00615FD2"/>
    <w:rsid w:val="00617525"/>
    <w:rsid w:val="0062286A"/>
    <w:rsid w:val="006479F6"/>
    <w:rsid w:val="006765EE"/>
    <w:rsid w:val="006A7471"/>
    <w:rsid w:val="006A7FCC"/>
    <w:rsid w:val="006B775A"/>
    <w:rsid w:val="006C3538"/>
    <w:rsid w:val="006F6D08"/>
    <w:rsid w:val="00710D5F"/>
    <w:rsid w:val="007161D7"/>
    <w:rsid w:val="00730371"/>
    <w:rsid w:val="00742155"/>
    <w:rsid w:val="0075652B"/>
    <w:rsid w:val="00770A2D"/>
    <w:rsid w:val="00787CE4"/>
    <w:rsid w:val="007952E9"/>
    <w:rsid w:val="007D1FB9"/>
    <w:rsid w:val="007D7BF9"/>
    <w:rsid w:val="008061BB"/>
    <w:rsid w:val="00830AEF"/>
    <w:rsid w:val="0083283F"/>
    <w:rsid w:val="00893B33"/>
    <w:rsid w:val="008A1D91"/>
    <w:rsid w:val="008A5F11"/>
    <w:rsid w:val="008B2FCB"/>
    <w:rsid w:val="008D3B06"/>
    <w:rsid w:val="00916C70"/>
    <w:rsid w:val="00924381"/>
    <w:rsid w:val="00930CE7"/>
    <w:rsid w:val="00951A85"/>
    <w:rsid w:val="00961217"/>
    <w:rsid w:val="00962225"/>
    <w:rsid w:val="009664F1"/>
    <w:rsid w:val="00966788"/>
    <w:rsid w:val="00972E8D"/>
    <w:rsid w:val="00975F49"/>
    <w:rsid w:val="00984E0B"/>
    <w:rsid w:val="009B40AF"/>
    <w:rsid w:val="009C20D1"/>
    <w:rsid w:val="009F119B"/>
    <w:rsid w:val="00A030A0"/>
    <w:rsid w:val="00A32AA7"/>
    <w:rsid w:val="00A40185"/>
    <w:rsid w:val="00A429DB"/>
    <w:rsid w:val="00A46F9E"/>
    <w:rsid w:val="00A55A50"/>
    <w:rsid w:val="00A56270"/>
    <w:rsid w:val="00AC7A42"/>
    <w:rsid w:val="00AD0295"/>
    <w:rsid w:val="00AD69D0"/>
    <w:rsid w:val="00AF2BF6"/>
    <w:rsid w:val="00B00ABB"/>
    <w:rsid w:val="00B10852"/>
    <w:rsid w:val="00B1381E"/>
    <w:rsid w:val="00B143D2"/>
    <w:rsid w:val="00B37D13"/>
    <w:rsid w:val="00BB30E4"/>
    <w:rsid w:val="00BB3FED"/>
    <w:rsid w:val="00BB6C9C"/>
    <w:rsid w:val="00BC069F"/>
    <w:rsid w:val="00BD64F4"/>
    <w:rsid w:val="00BD7BF1"/>
    <w:rsid w:val="00BE07DF"/>
    <w:rsid w:val="00C104C2"/>
    <w:rsid w:val="00C260ED"/>
    <w:rsid w:val="00C559AB"/>
    <w:rsid w:val="00C6199D"/>
    <w:rsid w:val="00C71BBD"/>
    <w:rsid w:val="00C73002"/>
    <w:rsid w:val="00C8203A"/>
    <w:rsid w:val="00C8643C"/>
    <w:rsid w:val="00CD4015"/>
    <w:rsid w:val="00D32FA2"/>
    <w:rsid w:val="00D84011"/>
    <w:rsid w:val="00D843AF"/>
    <w:rsid w:val="00DA0F23"/>
    <w:rsid w:val="00DB13FB"/>
    <w:rsid w:val="00DC2DF9"/>
    <w:rsid w:val="00DC6B01"/>
    <w:rsid w:val="00DD0072"/>
    <w:rsid w:val="00DD5D18"/>
    <w:rsid w:val="00DE0F36"/>
    <w:rsid w:val="00DE3A18"/>
    <w:rsid w:val="00DF0EE4"/>
    <w:rsid w:val="00E07AF3"/>
    <w:rsid w:val="00E13ACB"/>
    <w:rsid w:val="00E35BDF"/>
    <w:rsid w:val="00E5188E"/>
    <w:rsid w:val="00E6522F"/>
    <w:rsid w:val="00E7009A"/>
    <w:rsid w:val="00E73A8E"/>
    <w:rsid w:val="00E824AE"/>
    <w:rsid w:val="00E82CDF"/>
    <w:rsid w:val="00E901E2"/>
    <w:rsid w:val="00ED03E3"/>
    <w:rsid w:val="00EE15B7"/>
    <w:rsid w:val="00F13982"/>
    <w:rsid w:val="00F27F27"/>
    <w:rsid w:val="00F34999"/>
    <w:rsid w:val="00F85A0B"/>
    <w:rsid w:val="00F901A0"/>
    <w:rsid w:val="00FB4248"/>
    <w:rsid w:val="00FE1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38"/>
  </w:style>
  <w:style w:type="paragraph" w:styleId="1">
    <w:name w:val="heading 1"/>
    <w:basedOn w:val="a"/>
    <w:next w:val="a"/>
    <w:link w:val="10"/>
    <w:uiPriority w:val="99"/>
    <w:qFormat/>
    <w:rsid w:val="00E652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rsid w:val="00DC2DF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rsid w:val="00DC2DF9"/>
    <w:rPr>
      <w:rFonts w:cs="Times New Roman"/>
      <w:color w:val="0000FF"/>
      <w:u w:val="single"/>
    </w:rPr>
  </w:style>
  <w:style w:type="paragraph" w:customStyle="1" w:styleId="ConsPlusNormal">
    <w:name w:val="ConsPlusNormal"/>
    <w:rsid w:val="00DC2DF9"/>
    <w:pPr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1">
    <w:name w:val="Абзац списка1"/>
    <w:basedOn w:val="a"/>
    <w:rsid w:val="00DC2DF9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Default">
    <w:name w:val="Default"/>
    <w:rsid w:val="00DC2DF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a6">
    <w:name w:val="footer"/>
    <w:basedOn w:val="a"/>
    <w:link w:val="a7"/>
    <w:rsid w:val="00DC2DF9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DC2DF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splusnormal0">
    <w:name w:val="consplusnormal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2">
    <w:name w:val="Обычный (веб)1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styleId="a8">
    <w:name w:val="Body Text"/>
    <w:basedOn w:val="a"/>
    <w:link w:val="13"/>
    <w:unhideWhenUsed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Основной текст Знак"/>
    <w:basedOn w:val="a0"/>
    <w:uiPriority w:val="99"/>
    <w:semiHidden/>
    <w:rsid w:val="00DC2DF9"/>
  </w:style>
  <w:style w:type="character" w:customStyle="1" w:styleId="13">
    <w:name w:val="Основной текст Знак1"/>
    <w:basedOn w:val="a0"/>
    <w:link w:val="a8"/>
    <w:locked/>
    <w:rsid w:val="00DC2DF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No Spacing"/>
    <w:uiPriority w:val="99"/>
    <w:qFormat/>
    <w:rsid w:val="00E13ACB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343B8D"/>
    <w:pPr>
      <w:ind w:left="720"/>
      <w:contextualSpacing/>
    </w:pPr>
  </w:style>
  <w:style w:type="paragraph" w:customStyle="1" w:styleId="ConsTitle">
    <w:name w:val="ConsTitle"/>
    <w:rsid w:val="00171E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c">
    <w:name w:val="Знак Знак Знак Знак"/>
    <w:basedOn w:val="a"/>
    <w:rsid w:val="00171EFC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9"/>
    <w:rsid w:val="00E6522F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header"/>
    <w:basedOn w:val="a"/>
    <w:link w:val="ae"/>
    <w:uiPriority w:val="99"/>
    <w:rsid w:val="00BD64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BD64F4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Plain Text"/>
    <w:basedOn w:val="a"/>
    <w:link w:val="af0"/>
    <w:rsid w:val="001D134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1D134D"/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Гипертекстовая ссылка"/>
    <w:basedOn w:val="a0"/>
    <w:uiPriority w:val="99"/>
    <w:rsid w:val="00E82CDF"/>
    <w:rPr>
      <w:color w:val="106BBE"/>
    </w:rPr>
  </w:style>
  <w:style w:type="character" w:styleId="af2">
    <w:name w:val="Strong"/>
    <w:basedOn w:val="a0"/>
    <w:uiPriority w:val="22"/>
    <w:qFormat/>
    <w:rsid w:val="005A6A40"/>
    <w:rPr>
      <w:b/>
      <w:bCs/>
    </w:rPr>
  </w:style>
  <w:style w:type="character" w:styleId="af3">
    <w:name w:val="Emphasis"/>
    <w:basedOn w:val="a0"/>
    <w:uiPriority w:val="20"/>
    <w:qFormat/>
    <w:rsid w:val="008B2FCB"/>
    <w:rPr>
      <w:i/>
      <w:iCs/>
    </w:rPr>
  </w:style>
  <w:style w:type="paragraph" w:styleId="af4">
    <w:name w:val="Balloon Text"/>
    <w:basedOn w:val="a"/>
    <w:link w:val="af5"/>
    <w:uiPriority w:val="99"/>
    <w:semiHidden/>
    <w:unhideWhenUsed/>
    <w:rsid w:val="00396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962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0F197-496B-47E0-BA99-BDFB43F48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Marina</cp:lastModifiedBy>
  <cp:revision>6</cp:revision>
  <cp:lastPrinted>2023-07-27T06:35:00Z</cp:lastPrinted>
  <dcterms:created xsi:type="dcterms:W3CDTF">2023-07-28T11:10:00Z</dcterms:created>
  <dcterms:modified xsi:type="dcterms:W3CDTF">2023-08-09T12:06:00Z</dcterms:modified>
</cp:coreProperties>
</file>